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7"/>
          <w:szCs w:val="17"/>
        </w:rPr>
        <w:jc w:val="left"/>
        <w:spacing w:before="3" w:lineRule="exact" w:line="160"/>
      </w:pPr>
      <w:r>
        <w:pict>
          <v:group style="position:absolute;margin-left:84pt;margin-top:45pt;width:450pt;height:35.22pt;mso-position-horizontal-relative:page;mso-position-vertical-relative:page;z-index:-746" coordorigin="1680,900" coordsize="9000,704">
            <v:shape style="position:absolute;left:1680;top:900;width:9000;height:704" coordorigin="1680,900" coordsize="9000,704" path="m1680,1604l10680,1604,10680,900,1680,900,1680,1604xe" filled="f" stroked="t" strokeweight="0.75pt" strokecolor="#010101">
              <v:path arrowok="t"/>
            </v:shape>
            <w10:wrap type="none"/>
          </v:group>
        </w:pict>
      </w: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3"/>
        <w:ind w:left="3741" w:right="3321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MARK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B.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JONES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4032" w:right="3615" w:firstLine="1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789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ita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904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090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OBJECT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VE: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-level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neer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sition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ospace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dus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ry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N: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465" w:right="108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B.S.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eering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05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465" w:right="116"/>
      </w:pP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ersity,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ita,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KS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GPA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5" w:hRule="exact"/>
        </w:trPr>
        <w:tc>
          <w:tcPr>
            <w:tcW w:w="31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4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RELEVANT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COURSE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WORK:</w:t>
            </w:r>
          </w:p>
        </w:tc>
        <w:tc>
          <w:tcPr>
            <w:tcW w:w="5186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30" w:hRule="exact"/>
        </w:trPr>
        <w:tc>
          <w:tcPr>
            <w:tcW w:w="31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Astro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tics</w:t>
            </w:r>
          </w:p>
        </w:tc>
        <w:tc>
          <w:tcPr>
            <w:tcW w:w="37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9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eer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</w:p>
        </w:tc>
        <w:tc>
          <w:tcPr>
            <w:tcW w:w="14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5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Statics</w:t>
            </w:r>
          </w:p>
        </w:tc>
      </w:tr>
      <w:tr>
        <w:trPr>
          <w:trHeight w:val="230" w:hRule="exact"/>
        </w:trPr>
        <w:tc>
          <w:tcPr>
            <w:tcW w:w="31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ry</w:t>
            </w:r>
          </w:p>
        </w:tc>
        <w:tc>
          <w:tcPr>
            <w:tcW w:w="37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Air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oils,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ls</w:t>
            </w:r>
          </w:p>
        </w:tc>
        <w:tc>
          <w:tcPr>
            <w:tcW w:w="14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5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ics</w:t>
            </w:r>
          </w:p>
        </w:tc>
      </w:tr>
      <w:tr>
        <w:trPr>
          <w:trHeight w:val="315" w:hRule="exact"/>
        </w:trPr>
        <w:tc>
          <w:tcPr>
            <w:tcW w:w="31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4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Mechanics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Materials</w:t>
            </w:r>
          </w:p>
        </w:tc>
        <w:tc>
          <w:tcPr>
            <w:tcW w:w="37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4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Aerod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II,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Flu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cts</w:t>
            </w:r>
          </w:p>
        </w:tc>
        <w:tc>
          <w:tcPr>
            <w:tcW w:w="14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58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CAT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</w:p>
        </w:tc>
      </w:tr>
    </w:tbl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SENIOR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PROJECT: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5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Metho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04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Conducted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earch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airfoils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Deve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sign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oil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8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Contacted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racteristics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airfoils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Desi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struct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odel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close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oil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ORY: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0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Sales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cia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5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Target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West,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Help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pur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200" w:val="left"/>
        </w:tabs>
        <w:jc w:val="left"/>
        <w:spacing w:before="2" w:lineRule="exact" w:line="220"/>
        <w:ind w:left="1220" w:right="1420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estio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satisfacti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8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Run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cash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8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Monitor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syst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0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Gro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Ke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5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Riversi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urs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lex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Worked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8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dul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ainten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repa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COMPU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SKILLS: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5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Perfect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  <w:sectPr>
          <w:pgMar w:header="1164" w:footer="0" w:top="1480" w:bottom="280" w:left="1300" w:right="1720"/>
          <w:headerReference w:type="default" r:id="rId4"/>
          <w:headerReference w:type="default" r:id="rId5"/>
          <w:pgSz w:w="12240" w:h="15840"/>
        </w:sectPr>
      </w:pPr>
      <w:r>
        <w:pict>
          <v:shape type="#_x0000_t202" style="position:absolute;margin-left:87.9999pt;margin-top:11.2931pt;width:427.121pt;height:39.4999pt;mso-position-horizontal-relative:page;mso-position-vertical-relative:paragraph;z-index:-745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44" w:hRule="exact"/>
                    </w:trPr>
                    <w:tc>
                      <w:tcPr>
                        <w:tcW w:w="52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3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Dean’s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List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four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se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esters</w:t>
                        </w:r>
                      </w:p>
                    </w:tc>
                    <w:tc>
                      <w:tcPr>
                        <w:tcW w:w="3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tcW w:w="52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Vice-Presid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neering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cil</w:t>
                        </w:r>
                      </w:p>
                    </w:tc>
                    <w:tc>
                      <w:tcPr>
                        <w:tcW w:w="3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right"/>
                          <w:spacing w:lineRule="exact" w:line="220"/>
                          <w:ind w:right="7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00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-2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</w:tr>
                  <w:tr>
                    <w:trPr>
                      <w:trHeight w:val="315" w:hRule="exact"/>
                    </w:trPr>
                    <w:tc>
                      <w:tcPr>
                        <w:tcW w:w="529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Vo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unte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r,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Lit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racy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ogram</w:t>
                        </w:r>
                      </w:p>
                    </w:tc>
                    <w:tc>
                      <w:tcPr>
                        <w:tcW w:w="324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right"/>
                          <w:spacing w:lineRule="exact" w:line="220"/>
                          <w:ind w:righ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2003</w:t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HONORS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ACTIVITIES:</w:t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93pt;margin-top:48.42pt;width:450pt;height:36pt;mso-position-horizontal-relative:page;mso-position-vertical-relative:page;z-index:-744" coordorigin="1860,968" coordsize="9000,720">
            <v:shape style="position:absolute;left:1860;top:968;width:9000;height:720" coordorigin="1860,968" coordsize="9000,720" path="m1860,1688l10860,1688,10860,968,1860,968,1860,1688xe" filled="f" stroked="t" strokeweight="0.75pt" strokecolor="#010101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tabs>
          <w:tab w:pos="9480" w:val="left"/>
        </w:tabs>
        <w:jc w:val="left"/>
        <w:spacing w:before="23"/>
        <w:ind w:left="120"/>
      </w:pPr>
      <w:r>
        <w:rPr>
          <w:rFonts w:cs="Times New Roman" w:hAnsi="Times New Roman" w:eastAsia="Times New Roman" w:ascii="Times New Roman"/>
          <w:w w:val="99"/>
          <w:sz w:val="28"/>
          <w:szCs w:val="28"/>
        </w:rPr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  <w:u w:val="single" w:color="000000"/>
        </w:rPr>
        <w:t>Sarah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  <w:u w:val="single" w:color="000000"/>
        </w:rPr>
        <w:t>B.</w:t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99"/>
          <w:sz w:val="28"/>
          <w:szCs w:val="28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99"/>
          <w:sz w:val="28"/>
          <w:szCs w:val="28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1"/>
          <w:w w:val="99"/>
          <w:sz w:val="28"/>
          <w:szCs w:val="28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  <w:u w:val="single" w:color="000000"/>
        </w:rPr>
        <w:t>ith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7621" w:right="112" w:hanging="336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Street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Wingdings" w:hAnsi="Wingdings" w:eastAsia="Wingdings" w:ascii="Wingdings"/>
          <w:spacing w:val="-1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Wingdings" w:hAnsi="Wingdings" w:eastAsia="Wingdings" w:ascii="Wingdings"/>
          <w:spacing w:val="-1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94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099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hyperlink r:id="rId6"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s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b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s</w:t>
        </w:r>
        <w:r>
          <w:rPr>
            <w:rFonts w:cs="Times New Roman" w:hAnsi="Times New Roman" w:eastAsia="Times New Roman" w:ascii="Times New Roman"/>
            <w:spacing w:val="-2"/>
            <w:w w:val="100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it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h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@i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te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et.c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m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OBJECTIVE: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ry-le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nprofit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B.A.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unication,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05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gelo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ersit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7/4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RELEVANT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Magazine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Production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ion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Writing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Persuas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COURSE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WORK: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Elderly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mmunic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tion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eci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list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-op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siti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98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Help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arketing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pieces,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including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hures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handouts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980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Wrote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ployee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newsletter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980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Research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lann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giv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ect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vel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aterials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ailing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98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articles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“El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Care”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Newsletter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ital,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TX,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mmer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04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  <w:ind w:left="1951"/>
      </w:pPr>
      <w:r>
        <w:rPr>
          <w:rFonts w:cs="Times New Roman" w:hAnsi="Times New Roman" w:eastAsia="Times New Roman" w:ascii="Times New Roman"/>
          <w:b/>
          <w:i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mmunic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Co-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siti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201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deve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onthly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etter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201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articles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wsletter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2010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icati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erials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five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2010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Assisted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writing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ok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comm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urce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2359" w:right="395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social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Assistant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ag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7"/>
        <w:ind w:left="201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ainten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rew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201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questions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ncerns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01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Handled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871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Maintenance</w:t>
      </w:r>
      <w:r>
        <w:rPr>
          <w:rFonts w:cs="Times New Roman" w:hAnsi="Times New Roman" w:eastAsia="Times New Roman" w:ascii="Times New Roman"/>
          <w:b/>
          <w:i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Worker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201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Worked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grounds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keeping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proper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rly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 w:right="37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oint,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LLS: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Page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ker,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attr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ger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ACTIV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TIES: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004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Treas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rer,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02-2004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racy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2002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  <w:sectPr>
          <w:pgMar w:header="1164" w:footer="0" w:top="1540" w:bottom="280" w:left="1320" w:right="13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REFERENCES: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</w:t>
      </w:r>
    </w:p>
    <w:p>
      <w:pPr>
        <w:rPr>
          <w:sz w:val="17"/>
          <w:szCs w:val="17"/>
        </w:rPr>
        <w:jc w:val="left"/>
        <w:spacing w:before="6" w:lineRule="exact" w:line="160"/>
      </w:pPr>
      <w:r>
        <w:pict>
          <v:group style="position:absolute;margin-left:90pt;margin-top:36pt;width:450pt;height:36pt;mso-position-horizontal-relative:page;mso-position-vertical-relative:page;z-index:-743" coordorigin="1800,720" coordsize="9000,720">
            <v:shape style="position:absolute;left:1800;top:720;width:9000;height:720" coordorigin="1800,720" coordsize="9000,720" path="m1800,1440l10800,1440,10800,720,1800,720,1800,1440xe" filled="f" stroked="t" strokeweight="0.75pt" strokecolor="#010101">
              <v:path arrowok="t"/>
            </v:shape>
            <w10:wrap type="none"/>
          </v:group>
        </w:pict>
      </w: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3" w:lineRule="exact" w:line="300"/>
        <w:ind w:left="3925" w:right="3928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Jane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E.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99"/>
          <w:position w:val="-1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99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-1"/>
          <w:sz w:val="28"/>
          <w:szCs w:val="28"/>
        </w:rPr>
        <w:t>nes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5"/>
        <w:ind w:left="2367" w:right="2367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12099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Westlawn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Wichita,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12345</w:t>
      </w:r>
      <w:r>
        <w:rPr>
          <w:rFonts w:cs="Times New Roman" w:hAnsi="Times New Roman" w:eastAsia="Times New Roman" w:ascii="Times New Roman"/>
          <w:spacing w:val="44"/>
          <w:w w:val="100"/>
          <w:sz w:val="18"/>
          <w:szCs w:val="18"/>
        </w:rPr>
        <w:t> </w:t>
      </w: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(315)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658-8889</w:t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55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Master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Science: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hysici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Assist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nt,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05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80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ersity,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/4.0,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GPA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8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Bachelor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ience: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Medi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Technologist,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December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1998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80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ersity,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KS</w:t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YSI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58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St.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John’s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Medical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Center,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Wichita,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KS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Treat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Unit.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history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sicals,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dol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scents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adults</w:t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5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Shamrock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Clinic,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Wichit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KS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OB/GYN.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istory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ysicals,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fetal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eries,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turin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-secti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assists,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routi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5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Shannon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Wichit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KS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ery.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Assist,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istory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ysicals,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arge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5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Wichita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Medical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Cente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Wichita,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KS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dicine.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Patient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istory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icals,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notes</w:t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5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mmunity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Wichit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KS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Family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Practi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e/Pri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Care/ER.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History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ysicals,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turin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its,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ncies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SSIONAL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NCE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TGF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Labo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01-20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Supervisor/Medical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Technologist</w:t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Center,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Okl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01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Technologist</w:t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erican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Clinical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Patho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ogists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erican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Physician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Assistants</w:t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65" w:right="534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CERTIFI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S/SC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S/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ARDS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NCCPA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Regents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arsh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Presid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Class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2005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550" w:right="8169" w:hanging="450"/>
        <w:sectPr>
          <w:pgMar w:header="984" w:footer="0" w:top="1480" w:bottom="280" w:left="1340" w:right="1340"/>
          <w:headerReference w:type="default" r:id="rId7"/>
          <w:headerReference w:type="default" r:id="rId8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Enclos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</w:p>
    <w:p>
      <w:pPr>
        <w:rPr>
          <w:sz w:val="17"/>
          <w:szCs w:val="17"/>
        </w:rPr>
        <w:jc w:val="left"/>
        <w:spacing w:before="6" w:lineRule="exact" w:line="160"/>
      </w:pPr>
      <w:r>
        <w:pict>
          <v:group style="position:absolute;margin-left:90pt;margin-top:45pt;width:450pt;height:36pt;mso-position-horizontal-relative:page;mso-position-vertical-relative:page;z-index:-741" coordorigin="1800,900" coordsize="9000,720">
            <v:shape style="position:absolute;left:1800;top:900;width:9000;height:720" coordorigin="1800,900" coordsize="9000,720" path="m1800,1620l10800,1620,10800,900,1800,900,1800,1620xe" filled="f" stroked="t" strokeweight="0.75pt" strokecolor="#010101">
              <v:path arrowok="t"/>
            </v:shape>
            <w10:wrap type="none"/>
          </v:group>
        </w:pict>
      </w:r>
      <w:r>
        <w:pict>
          <v:group style="position:absolute;margin-left:72pt;margin-top:176.16pt;width:468pt;height:0pt;mso-position-horizontal-relative:page;mso-position-vertical-relative:page;z-index:-742" coordorigin="1440,3523" coordsize="9360,0">
            <v:shape style="position:absolute;left:1440;top:3523;width:9360;height:0" coordorigin="1440,3523" coordsize="9360,0" path="m1440,3523l10800,3523e" filled="f" stroked="t" strokeweight="0.96pt" strokecolor="#010101">
              <v:path arrowok="t"/>
            </v:shape>
            <w10:wrap type="none"/>
          </v:group>
        </w:pict>
      </w: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3"/>
        <w:ind w:left="3507" w:right="3588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Mark</w:t>
      </w:r>
      <w:r>
        <w:rPr>
          <w:rFonts w:cs="Times New Roman" w:hAnsi="Times New Roman" w:eastAsia="Times New Roman" w:ascii="Times New Roman"/>
          <w:b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J.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99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nes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649" w:right="3728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uth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3436" w:right="351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09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797" w:right="388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94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090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2759" w:right="2841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RY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QU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IFI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CAT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IONS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1664" w:right="174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15+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ears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ressive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lop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excess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urs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perien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devel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642" w:right="3723"/>
      </w:pP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Wallace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any,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Angelo,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1990-Pre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4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Management</w:t>
      </w:r>
      <w:r>
        <w:rPr>
          <w:rFonts w:cs="Times New Roman" w:hAnsi="Times New Roman" w:eastAsia="Times New Roman" w:ascii="Times New Roman"/>
          <w:b/>
          <w:i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Developme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Administrator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60"/>
        <w:ind w:left="1160"/>
      </w:pPr>
      <w:r>
        <w:rPr>
          <w:rFonts w:cs="Symbol" w:hAnsi="Symbol" w:eastAsia="Symbol" w:ascii="Symbol"/>
          <w:spacing w:val="0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spacing w:val="4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Create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inister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anage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traini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rses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une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1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Performa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66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Upset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var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rses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rvise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16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staff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trainers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160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3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inister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aining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dget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cess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620" w:val="left"/>
        </w:tabs>
        <w:jc w:val="left"/>
        <w:spacing w:before="15" w:lineRule="exact" w:line="220"/>
        <w:ind w:left="1662" w:right="403" w:hanging="50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directly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div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part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elop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raini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ployers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4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Customer</w:t>
      </w:r>
      <w:r>
        <w:rPr>
          <w:rFonts w:cs="Times New Roman" w:hAnsi="Times New Roman" w:eastAsia="Times New Roman" w:ascii="Times New Roman"/>
          <w:b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rvice</w:t>
      </w:r>
      <w:r>
        <w:rPr>
          <w:rFonts w:cs="Times New Roman" w:hAnsi="Times New Roman" w:eastAsia="Times New Roman" w:ascii="Times New Roman"/>
          <w:b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rainer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1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raini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600" w:val="left"/>
        </w:tabs>
        <w:jc w:val="left"/>
        <w:spacing w:before="17" w:lineRule="exact" w:line="220"/>
        <w:ind w:left="1600" w:right="901" w:hanging="44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esentations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40"/>
        <w:ind w:left="1125" w:right="1255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iffic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lties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4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b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Advisor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1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div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dually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elop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raini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160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dul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cla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ses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hel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are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ster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16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inistered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easure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astery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course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aterial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160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Recorded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courses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ployee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files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297" w:right="3378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COMP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SKI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1520" w:right="160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rfect,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Micro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Office,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aphic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age,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2872" w:right="295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BA/Hu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lop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Angelo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ersity,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2000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3144" w:right="322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BBA/B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istrati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2939" w:right="302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Angelo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ersity,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1990</w:t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2648" w:right="2729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PROFESS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2402" w:right="2480"/>
        <w:sectPr>
          <w:pgMar w:header="984" w:footer="0" w:top="1480" w:bottom="280" w:left="1720" w:right="16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erican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lopme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63" w:lineRule="exact" w:line="360"/>
        <w:ind w:left="2177"/>
      </w:pPr>
      <w:r>
        <w:pict>
          <v:group style="position:absolute;margin-left:90pt;margin-top:27pt;width:450pt;height:36pt;mso-position-horizontal-relative:page;mso-position-vertical-relative:page;z-index:-735" coordorigin="1800,540" coordsize="9000,720">
            <v:shape style="position:absolute;left:1800;top:540;width:9000;height:720" coordorigin="1800,540" coordsize="9000,720" path="m1800,1260l10800,1260,10800,540,1800,540,1800,1260xe" filled="f" stroked="t" strokeweight="0.75pt" strokecolor="#010101">
              <v:path arrowok="t"/>
            </v:shape>
            <w10:wrap type="none"/>
          </v:group>
        </w:pict>
      </w:r>
      <w:r>
        <w:pict>
          <v:group style="position:absolute;margin-left:70.21pt;margin-top:676.93pt;width:471.58pt;height:1.54pt;mso-position-horizontal-relative:page;mso-position-vertical-relative:page;z-index:-736" coordorigin="1404,13539" coordsize="9432,31">
            <v:shape style="position:absolute;left:1410;top:13564;width:9420;height:0" coordorigin="1410,13564" coordsize="9420,0" path="m1410,13564l10830,13564e" filled="f" stroked="t" strokeweight="0.58pt" strokecolor="#000000">
              <v:path arrowok="t"/>
            </v:shape>
            <v:shape style="position:absolute;left:1410;top:13544;width:9420;height:0" coordorigin="1410,13544" coordsize="9420,0" path="m1410,13544l10830,13544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70.21pt;margin-top:567.49pt;width:471.58pt;height:1.54pt;mso-position-horizontal-relative:page;mso-position-vertical-relative:page;z-index:-737" coordorigin="1404,11350" coordsize="9432,31">
            <v:shape style="position:absolute;left:1410;top:11375;width:9420;height:0" coordorigin="1410,11375" coordsize="9420,0" path="m1410,11375l10830,11375e" filled="f" stroked="t" strokeweight="0.58pt" strokecolor="#000000">
              <v:path arrowok="t"/>
            </v:shape>
            <v:shape style="position:absolute;left:1410;top:11356;width:9420;height:0" coordorigin="1410,11356" coordsize="9420,0" path="m1410,11356l10830,11356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70.21pt;margin-top:264.85pt;width:471.58pt;height:1.54pt;mso-position-horizontal-relative:page;mso-position-vertical-relative:page;z-index:-738" coordorigin="1404,5297" coordsize="9432,31">
            <v:shape style="position:absolute;left:1410;top:5322;width:9420;height:0" coordorigin="1410,5322" coordsize="9420,0" path="m1410,5322l10830,5322e" filled="f" stroked="t" strokeweight="0.58pt" strokecolor="#000000">
              <v:path arrowok="t"/>
            </v:shape>
            <v:shape style="position:absolute;left:1410;top:5303;width:9420;height:0" coordorigin="1410,5303" coordsize="9420,0" path="m1410,5303l10830,5303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70.21pt;margin-top:178.99pt;width:471.58pt;height:1.54pt;mso-position-horizontal-relative:page;mso-position-vertical-relative:page;z-index:-739" coordorigin="1404,3580" coordsize="9432,31">
            <v:shape style="position:absolute;left:1410;top:3605;width:9420;height:0" coordorigin="1410,3605" coordsize="9420,0" path="m1410,3605l10830,3605e" filled="f" stroked="t" strokeweight="0.58pt" strokecolor="#000000">
              <v:path arrowok="t"/>
            </v:shape>
            <v:shape style="position:absolute;left:1410;top:3586;width:9420;height:0" coordorigin="1410,3586" coordsize="9420,0" path="m1410,3586l10830,3586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70.21pt;margin-top:142.03pt;width:471.58pt;height:1.54pt;mso-position-horizontal-relative:page;mso-position-vertical-relative:page;z-index:-740" coordorigin="1404,2841" coordsize="9432,31">
            <v:shape style="position:absolute;left:1410;top:2866;width:9420;height:0" coordorigin="1410,2866" coordsize="9420,0" path="m1410,2866l10830,2866e" filled="f" stroked="t" strokeweight="0.58pt" strokecolor="#000000">
              <v:path arrowok="t"/>
            </v:shape>
            <v:shape style="position:absolute;left:1410;top:2846;width:9420;height:0" coordorigin="1410,2846" coordsize="9420,0" path="m1410,2846l10830,2846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Example: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Multiple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Jobs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Similar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3"/>
        <w:ind w:left="3836" w:right="3439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Lynne</w:t>
      </w:r>
      <w:r>
        <w:rPr>
          <w:rFonts w:cs="Times New Roman" w:hAnsi="Times New Roman" w:eastAsia="Times New Roman" w:ascii="Times New Roman"/>
          <w:b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Joussart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2920" w:right="251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123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Oakland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enue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#10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San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Angelo,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76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04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4204" w:right="380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(325)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234-0000</w:t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OBJECT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8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sition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rating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SUMMA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3"/>
        <w:ind w:left="60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g;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rienc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phases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60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rience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siness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rld.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600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 </w:t>
      </w:r>
      <w:r>
        <w:rPr>
          <w:rFonts w:cs="Times New Roman" w:hAnsi="Times New Roman" w:eastAsia="Times New Roman" w:ascii="Times New Roman"/>
          <w:spacing w:val="3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Succes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ul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ranslating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ng-r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nge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organi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ational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objectives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ffect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ncial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ans.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600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 </w:t>
      </w:r>
      <w:r>
        <w:rPr>
          <w:rFonts w:cs="Times New Roman" w:hAnsi="Times New Roman" w:eastAsia="Times New Roman" w:ascii="Times New Roman"/>
          <w:spacing w:val="3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Set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ur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inesses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ign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kke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361"/>
        <w:ind w:left="120" w:right="630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SSIONAL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180"/>
        <w:ind w:left="60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kkee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ugh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stateme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ts:</w:t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3"/>
        <w:ind w:left="145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payr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rece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pts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urse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ents</w:t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52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accou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recei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reco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ciliati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452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1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accou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aya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                                </w:t>
      </w:r>
      <w:r>
        <w:rPr>
          <w:rFonts w:cs="Times New Roman" w:hAnsi="Times New Roman" w:eastAsia="Times New Roman" w:ascii="Times New Roman"/>
          <w:spacing w:val="12"/>
          <w:w w:val="100"/>
          <w:position w:val="-1"/>
          <w:sz w:val="20"/>
          <w:szCs w:val="20"/>
        </w:rPr>
        <w:t> </w:t>
      </w: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1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ven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ory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trol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3"/>
        <w:ind w:left="60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rporate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returns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fits.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600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4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rated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ancial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busi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puter.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BUSINE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ANAGEMENT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0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esses,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filed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corporati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60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Extens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analyzed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corpor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tions.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600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4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Filed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rio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rep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rts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rting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fou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atio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PLA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0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udget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cash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600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Deve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ailed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ncial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plans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sines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3"/>
        <w:ind w:left="1478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fini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1443" w:right="2726"/>
      </w:pPr>
      <w:r>
        <w:rPr>
          <w:rFonts w:cs="Symbol" w:hAnsi="Symbol" w:eastAsia="Symbol" w:ascii="Symbol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1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rated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lete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Financ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sultant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</w:t>
      </w:r>
      <w:r>
        <w:rPr>
          <w:rFonts w:cs="Times New Roman" w:hAnsi="Times New Roman" w:eastAsia="Times New Roman" w:ascii="Times New Roman"/>
          <w:b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URSA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INSTITUTE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affiliates,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0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(large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ulting/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resear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01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ncial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Consultant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</w:t>
      </w:r>
      <w:r>
        <w:rPr>
          <w:rFonts w:cs="Times New Roman" w:hAnsi="Times New Roman" w:eastAsia="Times New Roman" w:ascii="Times New Roman"/>
          <w:b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essa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Business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ager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</w:t>
      </w:r>
      <w:r>
        <w:rPr>
          <w:rFonts w:cs="Times New Roman" w:hAnsi="Times New Roman" w:eastAsia="Times New Roman" w:ascii="Times New Roman"/>
          <w:b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essa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0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(trai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rsing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es)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Bookkeepe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Full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rge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ASSOC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98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Bookkeepe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6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Accounting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Angelo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ersity,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1995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60"/>
        <w:sectPr>
          <w:pgMar w:header="0" w:footer="0" w:top="700" w:bottom="280" w:left="1320" w:right="1720"/>
          <w:headerReference w:type="default" r:id="rId9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Arts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erican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mmercial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</w:p>
    <w:p>
      <w:pPr>
        <w:rPr>
          <w:sz w:val="17"/>
          <w:szCs w:val="17"/>
        </w:rPr>
        <w:jc w:val="left"/>
        <w:spacing w:before="3" w:lineRule="exact" w:line="160"/>
      </w:pPr>
      <w:r>
        <w:pict>
          <v:group style="position:absolute;margin-left:90pt;margin-top:45pt;width:450pt;height:36pt;mso-position-horizontal-relative:page;mso-position-vertical-relative:page;z-index:-733" coordorigin="1800,900" coordsize="9000,720">
            <v:shape style="position:absolute;left:1800;top:900;width:9000;height:720" coordorigin="1800,900" coordsize="9000,720" path="m1800,1620l10800,1620,10800,900,1800,900,1800,1620xe" filled="f" stroked="t" strokeweight="0.75pt" strokecolor="#010101">
              <v:path arrowok="t"/>
            </v:shape>
            <w10:wrap type="none"/>
          </v:group>
        </w:pict>
      </w: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3"/>
        <w:ind w:left="120"/>
      </w:pPr>
      <w:r>
        <w:pict>
          <v:group style="position:absolute;margin-left:72pt;margin-top:23.1006pt;width:468pt;height:0pt;mso-position-horizontal-relative:page;mso-position-vertical-relative:paragraph;z-index:-734" coordorigin="1440,462" coordsize="9360,0">
            <v:shape style="position:absolute;left:1440;top:462;width:9360;height:0" coordorigin="1440,462" coordsize="9360,0" path="m1440,462l10800,462e" filled="f" stroked="t" strokeweight="0.96pt" strokecolor="#010101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Sarah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B.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ith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                                 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234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Street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Wingdings" w:hAnsi="Wingdings" w:eastAsia="Wingdings" w:ascii="Wingdings"/>
          <w:spacing w:val="1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769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Wingdings" w:hAnsi="Wingdings" w:eastAsia="Wingdings" w:ascii="Wingdings"/>
          <w:spacing w:val="-1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653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OBJECT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VE: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8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tion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field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urce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N: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ersity,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elo,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005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6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Bachelor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siness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inistration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0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RELEVANT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COURSE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WORK: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entals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Relati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00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anizati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ensati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6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Resource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Selection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Training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velop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ORY: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6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600"/>
      </w:pP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0"/>
          <w:szCs w:val="20"/>
        </w:rPr>
        <w:t>ook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080"/>
      </w:pPr>
      <w:r>
        <w:rPr>
          <w:rFonts w:cs="Symbol" w:hAnsi="Symbol" w:eastAsia="Symbol" w:ascii="Symbol"/>
          <w:spacing w:val="0"/>
          <w:w w:val="100"/>
          <w:position w:val="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Train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plo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ees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arati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080"/>
      </w:pPr>
      <w:r>
        <w:rPr>
          <w:rFonts w:cs="Symbol" w:hAnsi="Symbol" w:eastAsia="Symbol" w:ascii="Symbol"/>
          <w:spacing w:val="0"/>
          <w:w w:val="100"/>
          <w:position w:val="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Help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duli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plo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080"/>
      </w:pPr>
      <w:r>
        <w:rPr>
          <w:rFonts w:cs="Symbol" w:hAnsi="Symbol" w:eastAsia="Symbol" w:ascii="Symbol"/>
          <w:spacing w:val="0"/>
          <w:w w:val="100"/>
          <w:position w:val="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8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st-paced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env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ronment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food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03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60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ife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080"/>
      </w:pPr>
      <w:r>
        <w:rPr>
          <w:rFonts w:cs="Symbol" w:hAnsi="Symbol" w:eastAsia="Symbol" w:ascii="Symbol"/>
          <w:spacing w:val="0"/>
          <w:w w:val="100"/>
          <w:position w:val="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0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close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oth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aff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mer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fety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080"/>
      </w:pPr>
      <w:r>
        <w:rPr>
          <w:rFonts w:cs="Symbol" w:hAnsi="Symbol" w:eastAsia="Symbol" w:ascii="Symbol"/>
          <w:spacing w:val="0"/>
          <w:w w:val="100"/>
          <w:position w:val="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0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Help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swi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-aerobic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exercise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class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080"/>
      </w:pPr>
      <w:r>
        <w:rPr>
          <w:rFonts w:cs="Symbol" w:hAnsi="Symbol" w:eastAsia="Symbol" w:ascii="Symbol"/>
          <w:spacing w:val="0"/>
          <w:w w:val="100"/>
          <w:position w:val="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0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Tested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rly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assure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emi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080"/>
      </w:pPr>
      <w:r>
        <w:rPr>
          <w:rFonts w:cs="Symbol" w:hAnsi="Symbol" w:eastAsia="Symbol" w:ascii="Symbol"/>
          <w:spacing w:val="0"/>
          <w:w w:val="100"/>
          <w:position w:val="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0"/>
          <w:w w:val="100"/>
          <w:position w:val="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00" w:right="7573" w:hanging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COMPU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SKILLS: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 w:lineRule="exact" w:line="220"/>
        <w:ind w:left="600" w:right="767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Excel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00" w:right="6744" w:hanging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NORS: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Frater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ity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6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bassa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gelo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Dean’s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List,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Spr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03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UNTEER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E: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Huma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003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00"/>
        <w:sectPr>
          <w:pgMar w:header="984" w:footer="0" w:top="1480" w:bottom="280" w:left="1320" w:right="1320"/>
          <w:headerReference w:type="default" r:id="rId1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Pre-Cal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ulus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2004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63" w:lineRule="exact" w:line="360"/>
        <w:ind w:left="3094"/>
      </w:pPr>
      <w:r>
        <w:pict>
          <v:group style="position:absolute;margin-left:90pt;margin-top:54pt;width:450pt;height:36pt;mso-position-horizontal-relative:page;mso-position-vertical-relative:page;z-index:-732" coordorigin="1800,1080" coordsize="9000,720">
            <v:shape style="position:absolute;left:1800;top:1080;width:9000;height:720" coordorigin="1800,1080" coordsize="9000,720" path="m1800,1800l10800,1800,10800,1080,1800,1080,1800,1800xe" filled="f" stroked="t" strokeweight="0.75pt" strokecolor="#010101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Example: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Scannable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2"/>
          <w:szCs w:val="32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3" w:lineRule="exact" w:line="300"/>
        <w:ind w:left="3748" w:right="336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LEE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position w:val="-1"/>
          <w:sz w:val="28"/>
          <w:szCs w:val="28"/>
        </w:rPr>
        <w:t>WILLIAMS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spacing w:lineRule="exact" w:line="280"/>
        <w:ind w:left="4010" w:right="36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9876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0"/>
          <w:w w:val="99"/>
          <w:position w:val="11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646" w:right="326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Angelo,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76909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(325)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777-7777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OBJECT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syst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utilizi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BBA,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ersity,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elo,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TX,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Aug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2005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0" w:right="78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Intern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TransData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rporation,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Summe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ind w:left="100" w:right="172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Worked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oss-functional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alyze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current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ployee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tracking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datab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Created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nthesized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finance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hasi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vision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chairs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COMPU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SKILLS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 w:right="299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s: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ows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ges: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C/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++,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Visual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Basic,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JAVA++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Applications: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WordPerfect,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Word,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Excel,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Quark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xpress,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Illustr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tor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0" w:right="716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Flo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’s,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raini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staff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18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ruct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Effecti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 w:lineRule="exact" w:line="220"/>
        <w:ind w:left="100" w:right="546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bassador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Society,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Presid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Eleme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tary,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teer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icron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Delta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ppa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nized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hers/Big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wl-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  <w:sectPr>
          <w:pgMar w:header="0" w:footer="0" w:top="1240" w:bottom="280" w:left="1340" w:right="1720"/>
          <w:headerReference w:type="default" r:id="rId11"/>
          <w:pgSz w:w="12240" w:h="15840"/>
        </w:sectPr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sletter</w:t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90pt;margin-top:36pt;width:450pt;height:36pt;mso-position-horizontal-relative:page;mso-position-vertical-relative:page;z-index:-731" coordorigin="1800,720" coordsize="9000,720">
            <v:shape style="position:absolute;left:1800;top:720;width:9000;height:720" coordorigin="1800,720" coordsize="9000,720" path="m1800,1440l10800,1440,10800,720,1800,720,1800,1440xe" filled="f" stroked="t" strokeweight="0.75pt" strokecolor="#010101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3"/>
        <w:ind w:left="4039" w:right="391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Susan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Quinn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868" w:right="375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Street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521" w:right="340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Angelo,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Texas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76904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934" w:right="2816"/>
      </w:pPr>
      <w:hyperlink r:id="rId13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(325)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223-0000/susan.quinn@asu.edu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Core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Strengths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icie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 w:right="199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Multitasking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basic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accounting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Detail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Strong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erically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rity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Angelo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ersity,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elo,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TX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Bachelor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Science: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Accounting,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2005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Minor: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Science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Prof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ssional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perience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Administrative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Assistant,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Rec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ptionist,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ok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eepi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 w:right="7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front-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ractice.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appoi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field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stions,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solve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proble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Bookk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accounting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include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maint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puterized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rds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ciling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Created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spre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past-due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invoices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Decreas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reports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creas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collected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40%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tiating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Strea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lined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aff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rations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elect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rm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 w:right="182"/>
        <w:sectPr>
          <w:pgMar w:header="984" w:footer="0" w:top="1480" w:bottom="280" w:left="1320" w:right="1440"/>
          <w:headerReference w:type="default" r:id="rId12"/>
          <w:pgSz w:w="12240" w:h="15840"/>
        </w:sectPr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llege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Bache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Science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ance.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-time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rience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perfor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bookke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g/accounting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functions.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63" w:lineRule="exact" w:line="360"/>
        <w:ind w:left="3206"/>
      </w:pPr>
      <w:r>
        <w:pict>
          <v:group style="position:absolute;margin-left:90pt;margin-top:45pt;width:450pt;height:36pt;mso-position-horizontal-relative:page;mso-position-vertical-relative:page;z-index:-730" coordorigin="1800,900" coordsize="9000,720">
            <v:shape style="position:absolute;left:1800;top:900;width:9000;height:720" coordorigin="1800,900" coordsize="9000,720" path="m1800,1620l10800,1620,10800,900,1800,900,1800,1620xe" filled="f" stroked="t" strokeweight="0.75pt" strokecolor="#010101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Example: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Educat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jo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3"/>
        <w:ind w:left="3523" w:right="3524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DAN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EL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JOHNSON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107" w:right="107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1234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Eastwood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Drive,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Apt.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#654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325-942-1212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107" w:right="106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Angelo,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TX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76909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hyperlink r:id="rId15">
        <w:r>
          <w:rPr>
            <w:rFonts w:cs="Times New Roman" w:hAnsi="Times New Roman" w:eastAsia="Times New Roman" w:ascii="Times New Roman"/>
            <w:spacing w:val="0"/>
            <w:w w:val="100"/>
            <w:sz w:val="18"/>
            <w:szCs w:val="18"/>
          </w:rPr>
          <w:t>tankl789@gpl.</w:t>
        </w:r>
        <w:r>
          <w:rPr>
            <w:rFonts w:cs="Times New Roman" w:hAnsi="Times New Roman" w:eastAsia="Times New Roman" w:ascii="Times New Roman"/>
            <w:spacing w:val="-1"/>
            <w:w w:val="100"/>
            <w:sz w:val="18"/>
            <w:szCs w:val="18"/>
          </w:rPr>
          <w:t>n</w:t>
        </w:r>
        <w:r>
          <w:rPr>
            <w:rFonts w:cs="Times New Roman" w:hAnsi="Times New Roman" w:eastAsia="Times New Roman" w:ascii="Times New Roman"/>
            <w:spacing w:val="0"/>
            <w:w w:val="100"/>
            <w:sz w:val="18"/>
            <w:szCs w:val="18"/>
          </w:rPr>
          <w:t>et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8" w:hRule="exact"/>
        </w:trPr>
        <w:tc>
          <w:tcPr>
            <w:tcW w:w="9420" w:type="dxa"/>
            <w:vMerge w:val="restart"/>
            <w:tcBorders>
              <w:top w:val="single" w:sz="5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3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OBJECT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90" w:right="18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ploy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school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lish/History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teacher.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Especially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opportunities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English.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ssi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ilities.</w:t>
            </w:r>
          </w:p>
        </w:tc>
      </w:tr>
      <w:tr>
        <w:trPr>
          <w:trHeight w:val="962" w:hRule="exact"/>
        </w:trPr>
        <w:tc>
          <w:tcPr>
            <w:tcW w:w="9420" w:type="dxa"/>
            <w:vMerge w:val=""/>
            <w:tcBorders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238" w:hRule="exact"/>
        </w:trPr>
        <w:tc>
          <w:tcPr>
            <w:tcW w:w="9420" w:type="dxa"/>
            <w:vMerge w:val="restart"/>
            <w:tcBorders>
              <w:top w:val="single" w:sz="5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8"/>
              <w:ind w:left="-5" w:right="813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CAT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90"/>
            </w:pP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Texas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Tech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University,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bboc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4.0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scale.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er’s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9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Histor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</w:p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90" w:right="1585"/>
            </w:pP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Angelo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State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  <w:u w:val="single" w:color="00000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ersit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Angelo,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Dece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2004.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rall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GPA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3.12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4.0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cale.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History,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porti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Twe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ty-se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urs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Certification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</w:p>
        </w:tc>
      </w:tr>
      <w:tr>
        <w:trPr>
          <w:trHeight w:val="574" w:hRule="exact"/>
        </w:trPr>
        <w:tc>
          <w:tcPr>
            <w:tcW w:w="942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1309" w:hRule="exact"/>
        </w:trPr>
        <w:tc>
          <w:tcPr>
            <w:tcW w:w="9420" w:type="dxa"/>
            <w:vMerge w:val=""/>
            <w:tcBorders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237" w:hRule="exact"/>
        </w:trPr>
        <w:tc>
          <w:tcPr>
            <w:tcW w:w="9420" w:type="dxa"/>
            <w:vMerge w:val="restart"/>
            <w:tcBorders>
              <w:top w:val="single" w:sz="5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3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RELEVANT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PERI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90"/>
            </w:pP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St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Tea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ntral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ol,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nge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Fall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90"/>
            </w:pPr>
            <w:r>
              <w:rPr>
                <w:rFonts w:cs="Symbol" w:hAnsi="Symbol" w:eastAsia="Symbol" w:ascii="Symbol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classes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History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40"/>
              <w:ind w:left="390"/>
            </w:pPr>
            <w:r>
              <w:rPr>
                <w:rFonts w:cs="Symbol" w:hAnsi="Symbol" w:eastAsia="Symbol" w:ascii="Symbol"/>
                <w:spacing w:val="0"/>
                <w:w w:val="100"/>
                <w:position w:val="-1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ght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wo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classes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Gr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Level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ore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glish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40"/>
              <w:ind w:left="390"/>
            </w:pPr>
            <w:r>
              <w:rPr>
                <w:rFonts w:cs="Symbol" w:hAnsi="Symbol" w:eastAsia="Symbol" w:ascii="Symbol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Assisted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English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Gifted/Tal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class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40"/>
              <w:ind w:left="390"/>
            </w:pPr>
            <w:r>
              <w:rPr>
                <w:rFonts w:cs="Symbol" w:hAnsi="Symbol" w:eastAsia="Symbol" w:ascii="Symbol"/>
                <w:spacing w:val="0"/>
                <w:w w:val="100"/>
                <w:position w:val="-1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Assisted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History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Teacher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wi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A/P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Europe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History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Class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90"/>
            </w:pP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Vo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unt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ubl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ool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PS)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003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" w:lineRule="exact" w:line="220"/>
              <w:ind w:left="750" w:right="3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Help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classes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class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work,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group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oject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serv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tutor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Also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assisted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struct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</w:p>
        </w:tc>
      </w:tr>
      <w:tr>
        <w:trPr>
          <w:trHeight w:val="234" w:hRule="exact"/>
        </w:trPr>
        <w:tc>
          <w:tcPr>
            <w:tcW w:w="942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1087" w:hRule="exact"/>
        </w:trPr>
        <w:tc>
          <w:tcPr>
            <w:tcW w:w="942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1308" w:hRule="exact"/>
        </w:trPr>
        <w:tc>
          <w:tcPr>
            <w:tcW w:w="9420" w:type="dxa"/>
            <w:vMerge w:val=""/>
            <w:tcBorders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238" w:hRule="exact"/>
        </w:trPr>
        <w:tc>
          <w:tcPr>
            <w:tcW w:w="9420" w:type="dxa"/>
            <w:vMerge w:val="restart"/>
            <w:tcBorders>
              <w:top w:val="single" w:sz="5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3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COMPETENCIES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90" w:right="20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wle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acin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ail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etent.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-s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ilities;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celle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ze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self-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ated;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relia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strong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9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erial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ills.</w:t>
            </w:r>
          </w:p>
        </w:tc>
      </w:tr>
      <w:tr>
        <w:trPr>
          <w:trHeight w:val="1192" w:hRule="exact"/>
        </w:trPr>
        <w:tc>
          <w:tcPr>
            <w:tcW w:w="9420" w:type="dxa"/>
            <w:vMerge w:val=""/>
            <w:tcBorders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237" w:hRule="exact"/>
        </w:trPr>
        <w:tc>
          <w:tcPr>
            <w:tcW w:w="9420" w:type="dxa"/>
            <w:vMerge w:val="restart"/>
            <w:tcBorders>
              <w:top w:val="single" w:sz="5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3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NIT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90"/>
            </w:pP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Angelo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State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  <w:u w:val="single" w:color="00000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ersity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90"/>
            </w:pPr>
            <w:r>
              <w:rPr>
                <w:rFonts w:cs="Symbol" w:hAnsi="Symbol" w:eastAsia="Symbol" w:ascii="Symbol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Kap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–Hist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rical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ciety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40"/>
              <w:ind w:left="390"/>
            </w:pPr>
            <w:r>
              <w:rPr>
                <w:rFonts w:cs="Symbol" w:hAnsi="Symbol" w:eastAsia="Symbol" w:ascii="Symbol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Chos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delegate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eet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inister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arri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ersity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40"/>
              <w:ind w:left="390"/>
            </w:pPr>
            <w:r>
              <w:rPr>
                <w:rFonts w:cs="Symbol" w:hAnsi="Symbol" w:eastAsia="Symbol" w:ascii="Symbol"/>
                <w:spacing w:val="0"/>
                <w:w w:val="100"/>
                <w:position w:val="-1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   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Eagle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out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34" w:hRule="exact"/>
        </w:trPr>
        <w:tc>
          <w:tcPr>
            <w:tcW w:w="942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1231" w:hRule="exact"/>
        </w:trPr>
        <w:tc>
          <w:tcPr>
            <w:tcW w:w="9420" w:type="dxa"/>
            <w:vMerge w:val=""/>
            <w:tcBorders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306" w:hRule="exact"/>
        </w:trPr>
        <w:tc>
          <w:tcPr>
            <w:tcW w:w="9420" w:type="dxa"/>
            <w:vMerge w:val="restart"/>
            <w:tcBorders>
              <w:top w:val="single" w:sz="5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6"/>
              <w:ind w:left="3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EMPLOYM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90"/>
            </w:pP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Hast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gs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  <w:u w:val="single" w:color="00000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  <w:u w:val="single" w:color="00000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si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c,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Vi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o,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  <w:t>c.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X,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–P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9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Forty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eek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anage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unity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relat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gister,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rain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new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ees.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9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unity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lations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positi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stor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k.</w:t>
            </w:r>
          </w:p>
        </w:tc>
      </w:tr>
      <w:tr>
        <w:trPr>
          <w:trHeight w:val="1192" w:hRule="exact"/>
        </w:trPr>
        <w:tc>
          <w:tcPr>
            <w:tcW w:w="9420" w:type="dxa"/>
            <w:vMerge w:val=""/>
            <w:tcBorders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237" w:hRule="exact"/>
        </w:trPr>
        <w:tc>
          <w:tcPr>
            <w:tcW w:w="9420" w:type="dxa"/>
            <w:vMerge w:val="restart"/>
            <w:tcBorders>
              <w:top w:val="single" w:sz="5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3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DENT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9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Cre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tials,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incl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ing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letters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rec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mme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ra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ript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il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sop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cation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aila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pon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req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est.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14" w:hRule="exact"/>
        </w:trPr>
        <w:tc>
          <w:tcPr>
            <w:tcW w:w="9420" w:type="dxa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sectPr>
          <w:pgMar w:header="0" w:footer="0" w:top="1060" w:bottom="280" w:left="1300" w:right="1300"/>
          <w:headerReference w:type="default" r:id="rId14"/>
          <w:pgSz w:w="12240" w:h="1584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90pt;margin-top:45pt;width:450pt;height:36pt;mso-position-horizontal-relative:page;mso-position-vertical-relative:page;z-index:-728" coordorigin="1800,900" coordsize="9000,720">
            <v:shape style="position:absolute;left:1800;top:900;width:9000;height:720" coordorigin="1800,900" coordsize="9000,720" path="m1800,1620l10800,1620,10800,900,1800,900,1800,1620xe" filled="f" stroked="t" strokeweight="0.75pt" strokecolor="#010101">
              <v:path arrowok="t"/>
            </v:shape>
            <w10:wrap type="none"/>
          </v:group>
        </w:pict>
      </w:r>
      <w:r>
        <w:pict>
          <v:group style="position:absolute;margin-left:70.875pt;margin-top:89.5pt;width:477.065pt;height:87.76pt;mso-position-horizontal-relative:page;mso-position-vertical-relative:page;z-index:-729" coordorigin="1418,1790" coordsize="9541,1755">
            <v:shape type="#_x0000_t75" style="position:absolute;left:9230;top:1790;width:1729;height:1755">
              <v:imagedata o:title="" r:id="rId17"/>
            </v:shape>
            <v:shape style="position:absolute;left:1440;top:2880;width:7800;height:0" coordorigin="1440,2880" coordsize="7800,0" path="m1440,2880l9240,2880e" filled="f" stroked="t" strokeweight="2.25pt" strokecolor="#010101">
              <v:path arrowok="t"/>
              <v:stroke dashstyle="dash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3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August</w:t>
      </w:r>
      <w:r>
        <w:rPr>
          <w:rFonts w:cs="Times New Roman" w:hAnsi="Times New Roman" w:eastAsia="Times New Roman" w:ascii="Times New Roman"/>
          <w:b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Jagger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Front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Stree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Monic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90403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Obje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</w:t>
      </w:r>
      <w:r>
        <w:rPr>
          <w:rFonts w:cs="Times New Roman" w:hAnsi="Times New Roman" w:eastAsia="Times New Roman" w:ascii="Times New Roman"/>
          <w:b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ducation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teach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K-6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Certific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b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Early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ood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Certificati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Education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</w:t>
      </w:r>
      <w:r>
        <w:rPr>
          <w:rFonts w:cs="Times New Roman" w:hAnsi="Times New Roman" w:eastAsia="Times New Roman" w:ascii="Times New Roman"/>
          <w:b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Angelo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  <w:ind w:left="146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Bachelor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Science,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Elem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ntary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Edu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n,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May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2005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46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Dean’s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/20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005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40" w:right="4551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hin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b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STUD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EACH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R,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RST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ADE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Experience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b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Travis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entary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ol,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5" w:hRule="exact"/>
        </w:trPr>
        <w:tc>
          <w:tcPr>
            <w:tcW w:w="11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05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0"/>
                <w:szCs w:val="20"/>
              </w:rPr>
              <w:jc w:val="left"/>
              <w:spacing w:before="5"/>
              <w:ind w:left="221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6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onstrated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classroom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anag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skills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pass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teaching.</w:t>
            </w:r>
          </w:p>
        </w:tc>
      </w:tr>
      <w:tr>
        <w:trPr>
          <w:trHeight w:val="230" w:hRule="exact"/>
        </w:trPr>
        <w:tc>
          <w:tcPr>
            <w:tcW w:w="11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0"/>
                <w:szCs w:val="20"/>
              </w:rPr>
              <w:jc w:val="left"/>
              <w:spacing w:lineRule="exact" w:line="200"/>
              <w:ind w:left="221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6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ployed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tegrated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proach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towards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eaching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rporating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ltiple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teaching</w:t>
            </w:r>
          </w:p>
        </w:tc>
      </w:tr>
      <w:tr>
        <w:trPr>
          <w:trHeight w:val="230" w:hRule="exact"/>
        </w:trPr>
        <w:tc>
          <w:tcPr>
            <w:tcW w:w="11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6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6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ethods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lean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story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appi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rast,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ath</w:t>
            </w:r>
          </w:p>
        </w:tc>
      </w:tr>
      <w:tr>
        <w:trPr>
          <w:trHeight w:val="230" w:hRule="exact"/>
        </w:trPr>
        <w:tc>
          <w:tcPr>
            <w:tcW w:w="11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6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charti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discu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sion,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sic,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rafts.</w:t>
            </w:r>
          </w:p>
        </w:tc>
      </w:tr>
      <w:tr>
        <w:trPr>
          <w:trHeight w:val="230" w:hRule="exact"/>
        </w:trPr>
        <w:tc>
          <w:tcPr>
            <w:tcW w:w="11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0"/>
                <w:szCs w:val="20"/>
              </w:rPr>
              <w:jc w:val="left"/>
              <w:spacing w:lineRule="exact" w:line="200"/>
              <w:ind w:left="221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6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alized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rated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Earth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Day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rsta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</w:p>
        </w:tc>
      </w:tr>
      <w:tr>
        <w:trPr>
          <w:trHeight w:val="230" w:hRule="exact"/>
        </w:trPr>
        <w:tc>
          <w:tcPr>
            <w:tcW w:w="11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6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reciation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peri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ents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ect-</w:t>
            </w:r>
          </w:p>
        </w:tc>
      </w:tr>
      <w:tr>
        <w:trPr>
          <w:trHeight w:val="230" w:hRule="exact"/>
        </w:trPr>
        <w:tc>
          <w:tcPr>
            <w:tcW w:w="11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6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rcises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areas.</w:t>
            </w:r>
          </w:p>
        </w:tc>
      </w:tr>
      <w:tr>
        <w:trPr>
          <w:trHeight w:val="230" w:hRule="exact"/>
        </w:trPr>
        <w:tc>
          <w:tcPr>
            <w:tcW w:w="11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0"/>
                <w:szCs w:val="20"/>
              </w:rPr>
              <w:jc w:val="left"/>
              <w:spacing w:lineRule="exact" w:line="200"/>
              <w:ind w:left="221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6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ght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oney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creat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learn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vel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nts’</w:t>
            </w:r>
          </w:p>
        </w:tc>
      </w:tr>
      <w:tr>
        <w:trPr>
          <w:trHeight w:val="229" w:hRule="exact"/>
        </w:trPr>
        <w:tc>
          <w:tcPr>
            <w:tcW w:w="11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6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higher-level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skills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propriate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pace.</w:t>
            </w:r>
          </w:p>
        </w:tc>
      </w:tr>
      <w:tr>
        <w:trPr>
          <w:trHeight w:val="231" w:hRule="exact"/>
        </w:trPr>
        <w:tc>
          <w:tcPr>
            <w:tcW w:w="11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0"/>
                <w:szCs w:val="20"/>
              </w:rPr>
              <w:jc w:val="left"/>
              <w:spacing w:lineRule="exact" w:line="200"/>
              <w:ind w:left="221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6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Utilized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ts’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erstan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</w:p>
        </w:tc>
      </w:tr>
      <w:tr>
        <w:trPr>
          <w:trHeight w:val="315" w:hRule="exact"/>
        </w:trPr>
        <w:tc>
          <w:tcPr>
            <w:tcW w:w="11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3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6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urse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ateria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/reinforce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ills.</w:t>
            </w:r>
          </w:p>
        </w:tc>
      </w:tr>
    </w:tbl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6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STUD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EACH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R,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RTH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46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Bowie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entary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School,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Angelo,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4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12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Assisted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lish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test.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920" w:val="left"/>
        </w:tabs>
        <w:jc w:val="left"/>
        <w:spacing w:before="3" w:lineRule="exact" w:line="220"/>
        <w:ind w:left="1940" w:right="754" w:hanging="4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Deve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lessons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bject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access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student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nowled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ugh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KWL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sema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4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Directed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selecti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erial.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920" w:val="left"/>
        </w:tabs>
        <w:jc w:val="left"/>
        <w:spacing w:before="3" w:lineRule="exact" w:line="220"/>
        <w:ind w:left="1940" w:right="167" w:hanging="48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Successfully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activities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beh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odification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techn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ques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tivator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ewo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ects,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class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4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Attend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rence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eetings,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Work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Histo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b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Special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</w:t>
      </w:r>
      <w:r>
        <w:rPr>
          <w:rFonts w:cs="Times New Roman" w:hAnsi="Times New Roman" w:eastAsia="Times New Roman" w:ascii="Times New Roman"/>
          <w:b/>
          <w:spacing w:val="7"/>
          <w:w w:val="100"/>
          <w:sz w:val="20"/>
          <w:szCs w:val="20"/>
        </w:rPr>
        <w:t> </w:t>
      </w: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Av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llector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chil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’s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ional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use.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Intere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 </w:t>
      </w: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“Stu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Selectio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.”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</w:t>
      </w:r>
      <w:r>
        <w:rPr>
          <w:rFonts w:cs="Times New Roman" w:hAnsi="Times New Roman" w:eastAsia="Times New Roman" w:ascii="Times New Roman"/>
          <w:b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rfect,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fice,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ernet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Research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Skills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Start,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Bear,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Freddie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Fish,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nk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adeli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</w:p>
    <w:sectPr>
      <w:pgMar w:header="984" w:footer="0" w:top="1480" w:bottom="280" w:left="1300" w:right="1400"/>
      <w:headerReference w:type="default" r:id="rId16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36.34pt;margin-top:57.2091pt;width:345.476pt;height:18.02pt;mso-position-horizontal-relative:page;mso-position-vertical-relative:page;z-index:-74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32"/>
                    <w:szCs w:val="32"/>
                  </w:rPr>
                  <w:jc w:val="left"/>
                  <w:spacing w:lineRule="exact" w:line="340"/>
                  <w:ind w:left="20" w:right="-48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Example:</w:t>
                </w:r>
                <w:r>
                  <w:rPr>
                    <w:rFonts w:cs="Times New Roman" w:hAnsi="Times New Roman" w:eastAsia="Times New Roman" w:ascii="Times New Roman"/>
                    <w:spacing w:val="8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Student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with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No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Related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Work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Experience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24.3pt;margin-top:57.2091pt;width:181.587pt;height:18.02pt;mso-position-horizontal-relative:page;mso-position-vertical-relative:page;z-index:-74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32"/>
                    <w:szCs w:val="32"/>
                  </w:rPr>
                  <w:jc w:val="left"/>
                  <w:spacing w:lineRule="exact" w:line="340"/>
                  <w:ind w:left="20" w:right="-48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Example: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Educat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32"/>
                    <w:szCs w:val="32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32"/>
                    <w:szCs w:val="32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32"/>
                    <w:szCs w:val="32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32"/>
                    <w:szCs w:val="3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jo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32"/>
                    <w:szCs w:val="3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s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36.88pt;margin-top:60.5691pt;width:362.395pt;height:18.02pt;mso-position-horizontal-relative:page;mso-position-vertical-relative:page;z-index:-74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32"/>
                    <w:szCs w:val="32"/>
                  </w:rPr>
                  <w:jc w:val="left"/>
                  <w:spacing w:lineRule="exact" w:line="340"/>
                  <w:ind w:left="20" w:right="-48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Example:</w:t>
                </w:r>
                <w:r>
                  <w:rPr>
                    <w:rFonts w:cs="Times New Roman" w:hAnsi="Times New Roman" w:eastAsia="Times New Roman" w:ascii="Times New Roman"/>
                    <w:spacing w:val="8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Student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with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32"/>
                    <w:szCs w:val="32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me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Related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Work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Experience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39.82pt;margin-top:48.2091pt;width:350.514pt;height:18.02pt;mso-position-horizontal-relative:page;mso-position-vertical-relative:page;z-index:-74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32"/>
                    <w:szCs w:val="32"/>
                  </w:rPr>
                  <w:jc w:val="left"/>
                  <w:spacing w:lineRule="exact" w:line="340"/>
                  <w:ind w:left="20" w:right="-48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Example:</w:t>
                </w:r>
                <w:r>
                  <w:rPr>
                    <w:rFonts w:cs="Times New Roman" w:hAnsi="Times New Roman" w:eastAsia="Times New Roman" w:ascii="Times New Roman"/>
                    <w:spacing w:val="8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Student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with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32"/>
                    <w:szCs w:val="3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actical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32"/>
                    <w:szCs w:val="32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32"/>
                    <w:szCs w:val="3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32"/>
                    <w:szCs w:val="3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ning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32"/>
                    <w:szCs w:val="3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xperience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37.6pt;margin-top:57.2091pt;width:354.92pt;height:18.02pt;mso-position-horizontal-relative:page;mso-position-vertical-relative:page;z-index:-74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32"/>
                    <w:szCs w:val="32"/>
                  </w:rPr>
                  <w:jc w:val="left"/>
                  <w:spacing w:lineRule="exact" w:line="340"/>
                  <w:ind w:left="20" w:right="-48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Example: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Pro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32"/>
                    <w:szCs w:val="32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ess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32"/>
                    <w:szCs w:val="32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onal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with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Many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Years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of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Experience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73.42pt;margin-top:57.2091pt;width:283.385pt;height:18.02pt;mso-position-horizontal-relative:page;mso-position-vertical-relative:page;z-index:-74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32"/>
                    <w:szCs w:val="32"/>
                  </w:rPr>
                  <w:jc w:val="left"/>
                  <w:spacing w:lineRule="exact" w:line="340"/>
                  <w:ind w:left="20" w:right="-48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Example: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Cooperative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Education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Internship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20.7pt;margin-top:48.2091pt;width:188.816pt;height:18.02pt;mso-position-horizontal-relative:page;mso-position-vertical-relative:page;z-index:-74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32"/>
                    <w:szCs w:val="32"/>
                  </w:rPr>
                  <w:jc w:val="left"/>
                  <w:spacing w:lineRule="exact" w:line="340"/>
                  <w:ind w:left="20" w:right="-48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Example: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Keywo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32"/>
                    <w:szCs w:val="3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32"/>
                    <w:szCs w:val="3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32"/>
                    <w:szCs w:val="3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32"/>
                    <w:szCs w:val="32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32"/>
                    <w:szCs w:val="32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32"/>
                    <w:szCs w:val="32"/>
                  </w:rPr>
                  <w:t>mes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yperlink" Target="mailto:sbsmith@internet.com" TargetMode="External"/><Relationship Id="rId7" Type="http://schemas.openxmlformats.org/officeDocument/2006/relationships/header" Target="head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header" Target="header7.xml"/><Relationship Id="rId12" Type="http://schemas.openxmlformats.org/officeDocument/2006/relationships/header" Target="header8.xml"/><Relationship Id="rId13" Type="http://schemas.openxmlformats.org/officeDocument/2006/relationships/hyperlink" Target="mailto:quinn@asu.edu" TargetMode="External"/><Relationship Id="rId14" Type="http://schemas.openxmlformats.org/officeDocument/2006/relationships/header" Target="header9.xml"/><Relationship Id="rId15" Type="http://schemas.openxmlformats.org/officeDocument/2006/relationships/hyperlink" Target="mailto:tankl789@gpl.net" TargetMode="External"/><Relationship Id="rId16" Type="http://schemas.openxmlformats.org/officeDocument/2006/relationships/header" Target="header10.xml"/><Relationship Id="rId17" Type="http://schemas.openxmlformats.org/officeDocument/2006/relationships/image" Target="media\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